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F06D71"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A94368"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A94368">
                    <w:rPr>
                      <w:rFonts w:ascii="Helios" w:hAnsi="Helios"/>
                      <w:sz w:val="12"/>
                      <w:szCs w:val="12"/>
                      <w:lang w:val="en-US"/>
                    </w:rPr>
                    <w:t>-</w:t>
                  </w:r>
                  <w:r w:rsidRPr="000D67AD">
                    <w:rPr>
                      <w:rFonts w:ascii="Helios" w:hAnsi="Helios"/>
                      <w:sz w:val="12"/>
                      <w:szCs w:val="12"/>
                      <w:lang w:val="en-US"/>
                    </w:rPr>
                    <w:t>mail</w:t>
                  </w:r>
                  <w:proofErr w:type="gramEnd"/>
                  <w:r w:rsidRPr="00A94368">
                    <w:rPr>
                      <w:rFonts w:ascii="Helios" w:hAnsi="Helios"/>
                      <w:sz w:val="12"/>
                      <w:szCs w:val="12"/>
                      <w:lang w:val="en-US"/>
                    </w:rPr>
                    <w:t xml:space="preserve">: </w:t>
                  </w:r>
                  <w:r w:rsidR="00F06D71">
                    <w:fldChar w:fldCharType="begin"/>
                  </w:r>
                  <w:r w:rsidR="00F06D71" w:rsidRPr="00A94368">
                    <w:rPr>
                      <w:lang w:val="en-US"/>
                    </w:rPr>
                    <w:instrText xml:space="preserve"> HYPERLINK "mailto:posta@mrsk-1.ru" </w:instrText>
                  </w:r>
                  <w:r w:rsidR="00F06D71">
                    <w:fldChar w:fldCharType="separate"/>
                  </w:r>
                  <w:r w:rsidRPr="000D67AD">
                    <w:rPr>
                      <w:rFonts w:ascii="Helios" w:hAnsi="Helios"/>
                      <w:sz w:val="12"/>
                      <w:szCs w:val="12"/>
                      <w:lang w:val="en-US"/>
                    </w:rPr>
                    <w:t>posta</w:t>
                  </w:r>
                  <w:r w:rsidRPr="00A94368">
                    <w:rPr>
                      <w:rFonts w:ascii="Helios" w:hAnsi="Helios"/>
                      <w:sz w:val="12"/>
                      <w:szCs w:val="12"/>
                      <w:lang w:val="en-US"/>
                    </w:rPr>
                    <w:t>@</w:t>
                  </w:r>
                  <w:r w:rsidRPr="000D67AD">
                    <w:rPr>
                      <w:rFonts w:ascii="Helios" w:hAnsi="Helios"/>
                      <w:sz w:val="12"/>
                      <w:szCs w:val="12"/>
                      <w:lang w:val="en-US"/>
                    </w:rPr>
                    <w:t>mrsk</w:t>
                  </w:r>
                  <w:r w:rsidRPr="00A94368">
                    <w:rPr>
                      <w:rFonts w:ascii="Helios" w:hAnsi="Helios"/>
                      <w:sz w:val="12"/>
                      <w:szCs w:val="12"/>
                      <w:lang w:val="en-US"/>
                    </w:rPr>
                    <w:t>-1.</w:t>
                  </w:r>
                  <w:r w:rsidRPr="000D67AD">
                    <w:rPr>
                      <w:rFonts w:ascii="Helios" w:hAnsi="Helios"/>
                      <w:sz w:val="12"/>
                      <w:szCs w:val="12"/>
                      <w:lang w:val="en-US"/>
                    </w:rPr>
                    <w:t>ru</w:t>
                  </w:r>
                  <w:r w:rsidR="00F06D71">
                    <w:rPr>
                      <w:rFonts w:ascii="Helios" w:hAnsi="Helios"/>
                      <w:sz w:val="12"/>
                      <w:szCs w:val="12"/>
                      <w:lang w:val="en-US"/>
                    </w:rPr>
                    <w:fldChar w:fldCharType="end"/>
                  </w:r>
                  <w:r w:rsidRPr="00A94368">
                    <w:rPr>
                      <w:rFonts w:ascii="Helios" w:hAnsi="Helios"/>
                      <w:sz w:val="12"/>
                      <w:szCs w:val="12"/>
                      <w:lang w:val="en-US"/>
                    </w:rPr>
                    <w:t xml:space="preserve">, </w:t>
                  </w:r>
                  <w:r w:rsidR="00F06D71">
                    <w:fldChar w:fldCharType="begin"/>
                  </w:r>
                  <w:r w:rsidR="00F06D71" w:rsidRPr="00A94368">
                    <w:rPr>
                      <w:lang w:val="en-US"/>
                    </w:rPr>
                    <w:instrText xml:space="preserve"> HYPERLINK "http://www.mrsk-1.ru" </w:instrText>
                  </w:r>
                  <w:r w:rsidR="00F06D71">
                    <w:fldChar w:fldCharType="separate"/>
                  </w:r>
                  <w:r w:rsidRPr="000D67AD">
                    <w:rPr>
                      <w:rFonts w:ascii="Helios" w:hAnsi="Helios"/>
                      <w:sz w:val="12"/>
                      <w:szCs w:val="12"/>
                      <w:lang w:val="en-US"/>
                    </w:rPr>
                    <w:t>www</w:t>
                  </w:r>
                  <w:r w:rsidRPr="00A94368">
                    <w:rPr>
                      <w:rFonts w:ascii="Helios" w:hAnsi="Helios"/>
                      <w:sz w:val="12"/>
                      <w:szCs w:val="12"/>
                      <w:lang w:val="en-US"/>
                    </w:rPr>
                    <w:t>.</w:t>
                  </w:r>
                  <w:r w:rsidRPr="000D67AD">
                    <w:rPr>
                      <w:rFonts w:ascii="Helios" w:hAnsi="Helios"/>
                      <w:sz w:val="12"/>
                      <w:szCs w:val="12"/>
                      <w:lang w:val="en-US"/>
                    </w:rPr>
                    <w:t>mrsk</w:t>
                  </w:r>
                  <w:r w:rsidRPr="00A94368">
                    <w:rPr>
                      <w:rFonts w:ascii="Helios" w:hAnsi="Helios"/>
                      <w:sz w:val="12"/>
                      <w:szCs w:val="12"/>
                      <w:lang w:val="en-US"/>
                    </w:rPr>
                    <w:t>-1.</w:t>
                  </w:r>
                  <w:proofErr w:type="spellStart"/>
                  <w:r w:rsidRPr="000D67AD">
                    <w:rPr>
                      <w:rFonts w:ascii="Helios" w:hAnsi="Helios"/>
                      <w:sz w:val="12"/>
                      <w:szCs w:val="12"/>
                      <w:lang w:val="en-US"/>
                    </w:rPr>
                    <w:t>ru</w:t>
                  </w:r>
                  <w:proofErr w:type="spellEnd"/>
                  <w:r w:rsidR="00F06D71">
                    <w:rPr>
                      <w:rFonts w:ascii="Helios" w:hAnsi="Helios"/>
                      <w:sz w:val="12"/>
                      <w:szCs w:val="12"/>
                      <w:lang w:val="en-US"/>
                    </w:rPr>
                    <w:fldChar w:fldCharType="end"/>
                  </w:r>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A94368" w:rsidRDefault="00717F60" w:rsidP="007556FF">
      <w:pPr>
        <w:spacing w:line="264" w:lineRule="auto"/>
        <w:ind w:firstLine="0"/>
        <w:jc w:val="center"/>
        <w:rPr>
          <w:b/>
          <w:sz w:val="24"/>
          <w:szCs w:val="24"/>
        </w:rPr>
      </w:pPr>
      <w:r w:rsidRPr="00382A07">
        <w:rPr>
          <w:b/>
          <w:sz w:val="24"/>
          <w:szCs w:val="24"/>
        </w:rPr>
        <w:t xml:space="preserve">на право </w:t>
      </w:r>
      <w:r w:rsidRPr="00A94368">
        <w:rPr>
          <w:b/>
          <w:sz w:val="24"/>
          <w:szCs w:val="24"/>
        </w:rPr>
        <w:t xml:space="preserve">заключения </w:t>
      </w:r>
      <w:r w:rsidR="00A94368" w:rsidRPr="00A94368">
        <w:rPr>
          <w:b/>
          <w:iCs/>
          <w:sz w:val="24"/>
          <w:szCs w:val="24"/>
          <w:lang w:eastAsia="ru-RU"/>
        </w:rPr>
        <w:t xml:space="preserve">Договора на поставку </w:t>
      </w:r>
      <w:proofErr w:type="spellStart"/>
      <w:r w:rsidR="00A94368" w:rsidRPr="00A94368">
        <w:rPr>
          <w:b/>
          <w:iCs/>
          <w:sz w:val="24"/>
          <w:szCs w:val="24"/>
          <w:lang w:eastAsia="ru-RU"/>
        </w:rPr>
        <w:t>реклоузеров</w:t>
      </w:r>
      <w:proofErr w:type="spellEnd"/>
      <w:r w:rsidR="00A94368" w:rsidRPr="00A94368">
        <w:rPr>
          <w:b/>
          <w:iCs/>
          <w:sz w:val="24"/>
          <w:szCs w:val="24"/>
          <w:lang w:eastAsia="ru-RU"/>
        </w:rPr>
        <w:t xml:space="preserve"> 6 </w:t>
      </w:r>
      <w:proofErr w:type="spellStart"/>
      <w:r w:rsidR="00A94368" w:rsidRPr="00A94368">
        <w:rPr>
          <w:b/>
          <w:iCs/>
          <w:sz w:val="24"/>
          <w:szCs w:val="24"/>
          <w:lang w:eastAsia="ru-RU"/>
        </w:rPr>
        <w:t>кВ</w:t>
      </w:r>
      <w:proofErr w:type="spellEnd"/>
      <w:r w:rsidR="00A94368" w:rsidRPr="00A94368">
        <w:rPr>
          <w:b/>
          <w:iCs/>
          <w:sz w:val="24"/>
          <w:szCs w:val="24"/>
          <w:lang w:eastAsia="ru-RU"/>
        </w:rPr>
        <w:t xml:space="preserve"> для нужд ПАО «МРСК Центра» (филиала «Тверьэнерго»)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A9436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8770BA">
        <w:rPr>
          <w:iCs/>
          <w:sz w:val="24"/>
          <w:szCs w:val="24"/>
        </w:rPr>
        <w:t>Горностаева</w:t>
      </w:r>
      <w:proofErr w:type="spellEnd"/>
      <w:r w:rsidR="007556FF" w:rsidRPr="00382A07">
        <w:rPr>
          <w:iCs/>
          <w:sz w:val="24"/>
          <w:szCs w:val="24"/>
        </w:rPr>
        <w:t xml:space="preserve"> Т.В., контактные телефоны: (495) 747-92-92 (доб. 3123), </w:t>
      </w:r>
      <w:r w:rsidR="007556FF" w:rsidRPr="00382A07">
        <w:rPr>
          <w:sz w:val="24"/>
          <w:szCs w:val="24"/>
        </w:rPr>
        <w:t xml:space="preserve">адрес электронной почты: </w:t>
      </w:r>
      <w:hyperlink r:id="rId16" w:history="1">
        <w:r w:rsidR="00FB1064">
          <w:rPr>
            <w:rStyle w:val="a7"/>
            <w:color w:val="auto"/>
            <w:sz w:val="24"/>
            <w:szCs w:val="24"/>
          </w:rPr>
          <w:t>Gornostaeva.TV@mrsk-1.ru</w:t>
        </w:r>
      </w:hyperlink>
      <w:r w:rsidRPr="00382A07">
        <w:rPr>
          <w:iCs/>
          <w:sz w:val="24"/>
          <w:szCs w:val="24"/>
        </w:rPr>
        <w:t xml:space="preserve">, </w:t>
      </w:r>
      <w:r w:rsidRPr="00A94368">
        <w:rPr>
          <w:iCs/>
          <w:sz w:val="24"/>
          <w:szCs w:val="24"/>
        </w:rPr>
        <w:t>ответственное лицо –</w:t>
      </w:r>
      <w:r w:rsidR="00A94368" w:rsidRPr="00A94368">
        <w:rPr>
          <w:iCs/>
          <w:sz w:val="24"/>
          <w:szCs w:val="24"/>
        </w:rPr>
        <w:t xml:space="preserve"> </w:t>
      </w:r>
      <w:r w:rsidR="008603CD" w:rsidRPr="00A94368">
        <w:rPr>
          <w:sz w:val="24"/>
          <w:szCs w:val="24"/>
        </w:rPr>
        <w:t xml:space="preserve">Стоцкая Елена Юрьевна, контактные телефоны - (4722) 28-30-46, (495) 747-92-92, адрес электронной почты: </w:t>
      </w:r>
      <w:hyperlink r:id="rId17" w:history="1">
        <w:proofErr w:type="gramStart"/>
        <w:r w:rsidR="008603CD" w:rsidRPr="00A94368">
          <w:rPr>
            <w:rStyle w:val="a7"/>
            <w:color w:val="auto"/>
            <w:sz w:val="24"/>
            <w:szCs w:val="24"/>
          </w:rPr>
          <w:t>Stotskaya.EY@mrsk-1.ru</w:t>
        </w:r>
      </w:hyperlink>
      <w:r w:rsidR="008603CD" w:rsidRPr="00A94368">
        <w:rPr>
          <w:rStyle w:val="a7"/>
          <w:color w:val="auto"/>
        </w:rPr>
        <w:t>)</w:t>
      </w:r>
      <w:r w:rsidR="00862664" w:rsidRPr="00A94368">
        <w:rPr>
          <w:sz w:val="24"/>
          <w:szCs w:val="24"/>
        </w:rPr>
        <w:t xml:space="preserve"> </w:t>
      </w:r>
      <w:r w:rsidR="004B5EB3" w:rsidRPr="00A94368">
        <w:rPr>
          <w:iCs/>
          <w:sz w:val="24"/>
          <w:szCs w:val="24"/>
        </w:rPr>
        <w:t>Извещени</w:t>
      </w:r>
      <w:r w:rsidRPr="00A94368">
        <w:rPr>
          <w:iCs/>
          <w:sz w:val="24"/>
          <w:szCs w:val="24"/>
        </w:rPr>
        <w:t>ем</w:t>
      </w:r>
      <w:r w:rsidRPr="00A94368">
        <w:rPr>
          <w:sz w:val="24"/>
          <w:szCs w:val="24"/>
        </w:rPr>
        <w:t xml:space="preserve"> о проведении открытого </w:t>
      </w:r>
      <w:r w:rsidRPr="00A94368">
        <w:rPr>
          <w:iCs/>
          <w:sz w:val="24"/>
          <w:szCs w:val="24"/>
        </w:rPr>
        <w:t>запроса предложений</w:t>
      </w:r>
      <w:r w:rsidRPr="00A94368">
        <w:rPr>
          <w:sz w:val="24"/>
          <w:szCs w:val="24"/>
        </w:rPr>
        <w:t xml:space="preserve">, опубликованным </w:t>
      </w:r>
      <w:r w:rsidRPr="00A94368">
        <w:rPr>
          <w:b/>
          <w:sz w:val="24"/>
          <w:szCs w:val="24"/>
        </w:rPr>
        <w:t>«</w:t>
      </w:r>
      <w:r w:rsidR="00A94368" w:rsidRPr="00A94368">
        <w:rPr>
          <w:b/>
          <w:sz w:val="24"/>
          <w:szCs w:val="24"/>
        </w:rPr>
        <w:t>25</w:t>
      </w:r>
      <w:r w:rsidRPr="00A94368">
        <w:rPr>
          <w:b/>
          <w:sz w:val="24"/>
          <w:szCs w:val="24"/>
        </w:rPr>
        <w:t xml:space="preserve">» </w:t>
      </w:r>
      <w:r w:rsidR="00A94368" w:rsidRPr="00A94368">
        <w:rPr>
          <w:b/>
          <w:sz w:val="24"/>
          <w:szCs w:val="24"/>
        </w:rPr>
        <w:t>сентября</w:t>
      </w:r>
      <w:r w:rsidRPr="00A94368">
        <w:rPr>
          <w:b/>
          <w:sz w:val="24"/>
          <w:szCs w:val="24"/>
        </w:rPr>
        <w:t xml:space="preserve"> </w:t>
      </w:r>
      <w:r w:rsidR="004E638A" w:rsidRPr="00A94368">
        <w:rPr>
          <w:b/>
          <w:sz w:val="24"/>
          <w:szCs w:val="24"/>
        </w:rPr>
        <w:t>2017</w:t>
      </w:r>
      <w:r w:rsidRPr="00A94368">
        <w:rPr>
          <w:b/>
          <w:sz w:val="24"/>
          <w:szCs w:val="24"/>
        </w:rPr>
        <w:t xml:space="preserve"> г.</w:t>
      </w:r>
      <w:r w:rsidRPr="00A94368">
        <w:rPr>
          <w:sz w:val="24"/>
          <w:szCs w:val="24"/>
        </w:rPr>
        <w:t xml:space="preserve"> на официальном сайте (</w:t>
      </w:r>
      <w:hyperlink r:id="rId18" w:history="1">
        <w:r w:rsidR="00345CCA" w:rsidRPr="00A94368">
          <w:rPr>
            <w:rStyle w:val="a7"/>
            <w:color w:val="auto"/>
            <w:sz w:val="24"/>
            <w:szCs w:val="24"/>
          </w:rPr>
          <w:t>www.zakupki.</w:t>
        </w:r>
        <w:r w:rsidR="00345CCA" w:rsidRPr="00A94368">
          <w:rPr>
            <w:rStyle w:val="a7"/>
            <w:color w:val="auto"/>
            <w:sz w:val="24"/>
            <w:szCs w:val="24"/>
            <w:lang w:val="en-US"/>
          </w:rPr>
          <w:t>gov</w:t>
        </w:r>
        <w:r w:rsidR="00345CCA" w:rsidRPr="00A94368">
          <w:rPr>
            <w:rStyle w:val="a7"/>
            <w:color w:val="auto"/>
            <w:sz w:val="24"/>
            <w:szCs w:val="24"/>
          </w:rPr>
          <w:t>.ru</w:t>
        </w:r>
      </w:hyperlink>
      <w:r w:rsidRPr="00A94368">
        <w:rPr>
          <w:sz w:val="24"/>
          <w:szCs w:val="24"/>
        </w:rPr>
        <w:t>),</w:t>
      </w:r>
      <w:r w:rsidR="009D7F01" w:rsidRPr="00A94368">
        <w:rPr>
          <w:iCs/>
          <w:sz w:val="24"/>
          <w:szCs w:val="24"/>
        </w:rPr>
        <w:t xml:space="preserve"> </w:t>
      </w:r>
      <w:r w:rsidR="009D7F01" w:rsidRPr="00A94368">
        <w:rPr>
          <w:sz w:val="24"/>
          <w:szCs w:val="24"/>
        </w:rPr>
        <w:t xml:space="preserve">на сайте </w:t>
      </w:r>
      <w:r w:rsidR="007556FF" w:rsidRPr="00A94368">
        <w:rPr>
          <w:iCs/>
          <w:sz w:val="24"/>
          <w:szCs w:val="24"/>
        </w:rPr>
        <w:t>ПАО «МРСК Центра»</w:t>
      </w:r>
      <w:r w:rsidR="009D7F01" w:rsidRPr="00A94368">
        <w:rPr>
          <w:sz w:val="24"/>
          <w:szCs w:val="24"/>
        </w:rPr>
        <w:t xml:space="preserve"> (</w:t>
      </w:r>
      <w:hyperlink r:id="rId19" w:history="1">
        <w:r w:rsidR="007556FF" w:rsidRPr="00A94368">
          <w:rPr>
            <w:rStyle w:val="a7"/>
            <w:color w:val="auto"/>
            <w:sz w:val="24"/>
            <w:szCs w:val="24"/>
          </w:rPr>
          <w:t>www.mrsk-1.ru</w:t>
        </w:r>
      </w:hyperlink>
      <w:r w:rsidR="00862664" w:rsidRPr="00A94368">
        <w:rPr>
          <w:sz w:val="24"/>
          <w:szCs w:val="24"/>
        </w:rPr>
        <w:t>)</w:t>
      </w:r>
      <w:r w:rsidR="00702B2C" w:rsidRPr="00A94368">
        <w:rPr>
          <w:sz w:val="24"/>
          <w:szCs w:val="24"/>
        </w:rPr>
        <w:t>,</w:t>
      </w:r>
      <w:r w:rsidR="00702B2C" w:rsidRPr="00382A07">
        <w:rPr>
          <w:sz w:val="24"/>
          <w:szCs w:val="24"/>
        </w:rPr>
        <w:t xml:space="preserve"> на сайте ЭТП, указанном в п. </w:t>
      </w:r>
      <w:r w:rsidR="000D2D6A">
        <w:fldChar w:fldCharType="begin"/>
      </w:r>
      <w:r w:rsidR="000D2D6A">
        <w:instrText xml:space="preserve"> REF _Ref440269836 \r \h  \* MERGEFORMAT </w:instrText>
      </w:r>
      <w:r w:rsidR="000D2D6A">
        <w:fldChar w:fldCharType="separate"/>
      </w:r>
      <w:r w:rsidR="006305A1" w:rsidRPr="006305A1">
        <w:rPr>
          <w:sz w:val="24"/>
          <w:szCs w:val="24"/>
        </w:rPr>
        <w:t>1.1.2</w:t>
      </w:r>
      <w:r w:rsidR="000D2D6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 xml:space="preserve">ч. </w:t>
      </w:r>
      <w:r w:rsidR="005B75A6" w:rsidRPr="00572EEB">
        <w:rPr>
          <w:sz w:val="24"/>
          <w:szCs w:val="24"/>
        </w:rPr>
        <w:t>индивидуальных предпринимателей)</w:t>
      </w:r>
      <w:r w:rsidR="00572EEB" w:rsidRPr="00572EEB">
        <w:rPr>
          <w:sz w:val="24"/>
          <w:szCs w:val="24"/>
        </w:rPr>
        <w:t>,</w:t>
      </w:r>
      <w:r w:rsidR="009D7F01" w:rsidRPr="00572EEB">
        <w:rPr>
          <w:sz w:val="24"/>
          <w:szCs w:val="24"/>
        </w:rPr>
        <w:t xml:space="preserve"> </w:t>
      </w:r>
      <w:r w:rsidR="00572EEB" w:rsidRPr="00572EEB">
        <w:rPr>
          <w:sz w:val="24"/>
          <w:szCs w:val="24"/>
        </w:rPr>
        <w:t>являющихся субъектами малого и среднего предпринимательства (соответствующих критериям отнесения к</w:t>
      </w:r>
      <w:proofErr w:type="gramEnd"/>
      <w:r w:rsidR="00572EEB" w:rsidRPr="00572EEB">
        <w:rPr>
          <w:sz w:val="24"/>
          <w:szCs w:val="24"/>
        </w:rPr>
        <w:t xml:space="preserve"> </w:t>
      </w:r>
      <w:proofErr w:type="gramStart"/>
      <w:r w:rsidR="00572EEB" w:rsidRPr="00572EEB">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572EEB">
        <w:rPr>
          <w:sz w:val="24"/>
          <w:szCs w:val="24"/>
        </w:rPr>
        <w:t>(далее</w:t>
      </w:r>
      <w:r w:rsidR="00D15381" w:rsidRPr="00382A07">
        <w:rPr>
          <w:sz w:val="24"/>
          <w:szCs w:val="24"/>
        </w:rPr>
        <w:t xml:space="preserve"> – Участники) </w:t>
      </w:r>
      <w:r w:rsidR="004B5EB3" w:rsidRPr="00382A07">
        <w:rPr>
          <w:sz w:val="24"/>
          <w:szCs w:val="24"/>
        </w:rPr>
        <w:t xml:space="preserve">к </w:t>
      </w:r>
      <w:r w:rsidR="004B5EB3" w:rsidRPr="00A94368">
        <w:rPr>
          <w:sz w:val="24"/>
          <w:szCs w:val="24"/>
        </w:rPr>
        <w:t>участию в процедуре О</w:t>
      </w:r>
      <w:r w:rsidRPr="00A94368">
        <w:rPr>
          <w:sz w:val="24"/>
          <w:szCs w:val="24"/>
        </w:rPr>
        <w:t xml:space="preserve">ткрытого запроса предложений (далее – запрос предложений) </w:t>
      </w:r>
      <w:bookmarkEnd w:id="10"/>
      <w:r w:rsidR="004B5EB3" w:rsidRPr="00A94368">
        <w:rPr>
          <w:sz w:val="24"/>
          <w:szCs w:val="24"/>
        </w:rPr>
        <w:t xml:space="preserve">на право заключения </w:t>
      </w:r>
      <w:r w:rsidR="00A94368" w:rsidRPr="00A94368">
        <w:rPr>
          <w:iCs/>
          <w:sz w:val="24"/>
          <w:szCs w:val="24"/>
          <w:lang w:eastAsia="ru-RU"/>
        </w:rPr>
        <w:t xml:space="preserve">Договора на поставку </w:t>
      </w:r>
      <w:proofErr w:type="spellStart"/>
      <w:r w:rsidR="00A94368" w:rsidRPr="00A94368">
        <w:rPr>
          <w:iCs/>
          <w:sz w:val="24"/>
          <w:szCs w:val="24"/>
          <w:lang w:eastAsia="ru-RU"/>
        </w:rPr>
        <w:t>реклоузеров</w:t>
      </w:r>
      <w:proofErr w:type="spellEnd"/>
      <w:r w:rsidR="00A94368" w:rsidRPr="00A94368">
        <w:rPr>
          <w:iCs/>
          <w:sz w:val="24"/>
          <w:szCs w:val="24"/>
          <w:lang w:eastAsia="ru-RU"/>
        </w:rPr>
        <w:t xml:space="preserve"> 6 </w:t>
      </w:r>
      <w:proofErr w:type="spellStart"/>
      <w:r w:rsidR="00A94368" w:rsidRPr="00A94368">
        <w:rPr>
          <w:iCs/>
          <w:sz w:val="24"/>
          <w:szCs w:val="24"/>
          <w:lang w:eastAsia="ru-RU"/>
        </w:rPr>
        <w:t>кВ</w:t>
      </w:r>
      <w:proofErr w:type="spellEnd"/>
      <w:r w:rsidR="00702B2C" w:rsidRPr="00A94368">
        <w:rPr>
          <w:sz w:val="24"/>
          <w:szCs w:val="24"/>
        </w:rPr>
        <w:t xml:space="preserve"> для нужд ПАО «МРСК Центра» </w:t>
      </w:r>
      <w:r w:rsidR="00862664" w:rsidRPr="00A94368">
        <w:rPr>
          <w:sz w:val="24"/>
          <w:szCs w:val="24"/>
        </w:rPr>
        <w:t>(филиала «Тверьэнерго», расположенного по адресу:</w:t>
      </w:r>
      <w:proofErr w:type="gramEnd"/>
      <w:r w:rsidR="00862664" w:rsidRPr="00A94368">
        <w:rPr>
          <w:sz w:val="24"/>
          <w:szCs w:val="24"/>
        </w:rPr>
        <w:t xml:space="preserve"> РФ, 170006, г. Тверь, ул. Бебеля, 1)</w:t>
      </w:r>
      <w:r w:rsidRPr="00A94368">
        <w:rPr>
          <w:sz w:val="24"/>
          <w:szCs w:val="24"/>
        </w:rPr>
        <w:t>.</w:t>
      </w:r>
      <w:bookmarkEnd w:id="11"/>
      <w:bookmarkEnd w:id="12"/>
      <w:bookmarkEnd w:id="13"/>
    </w:p>
    <w:p w:rsidR="00717F60" w:rsidRPr="00A9436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94368">
        <w:rPr>
          <w:sz w:val="24"/>
          <w:szCs w:val="24"/>
        </w:rPr>
        <w:t xml:space="preserve">Настоящий </w:t>
      </w:r>
      <w:r w:rsidR="004B5EB3" w:rsidRPr="00A94368">
        <w:rPr>
          <w:sz w:val="24"/>
          <w:szCs w:val="24"/>
        </w:rPr>
        <w:t>З</w:t>
      </w:r>
      <w:r w:rsidRPr="00A94368">
        <w:rPr>
          <w:sz w:val="24"/>
          <w:szCs w:val="24"/>
        </w:rPr>
        <w:t xml:space="preserve">апрос предложений проводится в соответствии с правилами и с использованием функционала </w:t>
      </w:r>
      <w:r w:rsidR="00702B2C" w:rsidRPr="00A94368">
        <w:rPr>
          <w:sz w:val="24"/>
          <w:szCs w:val="24"/>
        </w:rPr>
        <w:t>электронной торговой площадк</w:t>
      </w:r>
      <w:r w:rsidR="00414AB1" w:rsidRPr="00A94368">
        <w:rPr>
          <w:sz w:val="24"/>
          <w:szCs w:val="24"/>
        </w:rPr>
        <w:t>и</w:t>
      </w:r>
      <w:r w:rsidR="00702B2C" w:rsidRPr="00A94368">
        <w:rPr>
          <w:sz w:val="24"/>
          <w:szCs w:val="24"/>
        </w:rPr>
        <w:t xml:space="preserve"> </w:t>
      </w:r>
      <w:r w:rsidR="000D70B6" w:rsidRPr="00A94368">
        <w:rPr>
          <w:sz w:val="24"/>
          <w:szCs w:val="24"/>
        </w:rPr>
        <w:t>П</w:t>
      </w:r>
      <w:r w:rsidR="00702B2C" w:rsidRPr="00A94368">
        <w:rPr>
          <w:sz w:val="24"/>
          <w:szCs w:val="24"/>
        </w:rPr>
        <w:t>АО «</w:t>
      </w:r>
      <w:proofErr w:type="spellStart"/>
      <w:r w:rsidR="00702B2C" w:rsidRPr="00A94368">
        <w:rPr>
          <w:sz w:val="24"/>
          <w:szCs w:val="24"/>
        </w:rPr>
        <w:t>Россети</w:t>
      </w:r>
      <w:proofErr w:type="spellEnd"/>
      <w:r w:rsidR="00702B2C" w:rsidRPr="00A94368">
        <w:rPr>
          <w:sz w:val="24"/>
          <w:szCs w:val="24"/>
        </w:rPr>
        <w:t xml:space="preserve">» </w:t>
      </w:r>
      <w:hyperlink r:id="rId20" w:history="1">
        <w:r w:rsidR="00862664" w:rsidRPr="00A94368">
          <w:rPr>
            <w:rStyle w:val="a7"/>
            <w:color w:val="auto"/>
            <w:sz w:val="24"/>
            <w:szCs w:val="24"/>
          </w:rPr>
          <w:t>etp.rosseti.ru</w:t>
        </w:r>
      </w:hyperlink>
      <w:r w:rsidR="00862664" w:rsidRPr="00A94368">
        <w:rPr>
          <w:sz w:val="24"/>
          <w:szCs w:val="24"/>
        </w:rPr>
        <w:t xml:space="preserve"> </w:t>
      </w:r>
      <w:r w:rsidR="00702B2C" w:rsidRPr="00A94368">
        <w:rPr>
          <w:sz w:val="24"/>
          <w:szCs w:val="24"/>
        </w:rPr>
        <w:t>(далее — ЭТП)</w:t>
      </w:r>
      <w:r w:rsidR="005B75A6" w:rsidRPr="00A94368">
        <w:rPr>
          <w:sz w:val="24"/>
          <w:szCs w:val="24"/>
        </w:rPr>
        <w:t>.</w:t>
      </w:r>
      <w:bookmarkEnd w:id="14"/>
    </w:p>
    <w:p w:rsidR="00717F60" w:rsidRPr="00A9436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A94368">
        <w:rPr>
          <w:sz w:val="24"/>
          <w:szCs w:val="24"/>
        </w:rPr>
        <w:t>Заказчик</w:t>
      </w:r>
      <w:r w:rsidR="00702B2C" w:rsidRPr="00A94368">
        <w:rPr>
          <w:sz w:val="24"/>
          <w:szCs w:val="24"/>
        </w:rPr>
        <w:t xml:space="preserve">: </w:t>
      </w:r>
      <w:r w:rsidRPr="00A94368">
        <w:rPr>
          <w:sz w:val="24"/>
          <w:szCs w:val="24"/>
        </w:rPr>
        <w:t xml:space="preserve"> </w:t>
      </w:r>
      <w:r w:rsidR="00702B2C" w:rsidRPr="00A94368">
        <w:rPr>
          <w:iCs/>
          <w:sz w:val="24"/>
          <w:szCs w:val="24"/>
        </w:rPr>
        <w:t>ПАО «МРСК Центра».</w:t>
      </w:r>
      <w:r w:rsidRPr="00A94368">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A9436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A94368" w:rsidRPr="000E12CA">
        <w:rPr>
          <w:iCs/>
          <w:sz w:val="24"/>
          <w:szCs w:val="24"/>
          <w:lang w:eastAsia="ru-RU"/>
        </w:rPr>
        <w:t xml:space="preserve">Договора на поставку </w:t>
      </w:r>
      <w:proofErr w:type="spellStart"/>
      <w:r w:rsidR="00A94368" w:rsidRPr="000E12CA">
        <w:rPr>
          <w:iCs/>
          <w:sz w:val="24"/>
          <w:szCs w:val="24"/>
          <w:lang w:eastAsia="ru-RU"/>
        </w:rPr>
        <w:t>реклоузеров</w:t>
      </w:r>
      <w:proofErr w:type="spellEnd"/>
      <w:r w:rsidR="00A94368" w:rsidRPr="000E12CA">
        <w:rPr>
          <w:iCs/>
          <w:sz w:val="24"/>
          <w:szCs w:val="24"/>
          <w:lang w:eastAsia="ru-RU"/>
        </w:rPr>
        <w:t xml:space="preserve"> 6 </w:t>
      </w:r>
      <w:proofErr w:type="spellStart"/>
      <w:r w:rsidR="00A94368" w:rsidRPr="000E12CA">
        <w:rPr>
          <w:iCs/>
          <w:sz w:val="24"/>
          <w:szCs w:val="24"/>
          <w:lang w:eastAsia="ru-RU"/>
        </w:rPr>
        <w:t>кВ</w:t>
      </w:r>
      <w:proofErr w:type="spellEnd"/>
      <w:r w:rsidR="00A94368" w:rsidRPr="000E12CA">
        <w:rPr>
          <w:iCs/>
          <w:sz w:val="24"/>
          <w:szCs w:val="24"/>
          <w:lang w:eastAsia="ru-RU"/>
        </w:rPr>
        <w:t xml:space="preserve"> для нужд ПАО «МРСК Центра» (</w:t>
      </w:r>
      <w:r w:rsidR="00A94368" w:rsidRPr="00A94368">
        <w:rPr>
          <w:iCs/>
          <w:sz w:val="24"/>
          <w:szCs w:val="24"/>
          <w:lang w:eastAsia="ru-RU"/>
        </w:rPr>
        <w:t>филиала «Тверьэнерго»)</w:t>
      </w:r>
      <w:r w:rsidR="00702B2C" w:rsidRPr="00A94368">
        <w:rPr>
          <w:sz w:val="24"/>
          <w:szCs w:val="24"/>
        </w:rPr>
        <w:t>.</w:t>
      </w:r>
    </w:p>
    <w:p w:rsidR="008C4223" w:rsidRPr="00A94368" w:rsidRDefault="008C4223" w:rsidP="00E722B6">
      <w:pPr>
        <w:keepNext/>
        <w:autoSpaceDE w:val="0"/>
        <w:autoSpaceDN w:val="0"/>
        <w:spacing w:line="264" w:lineRule="auto"/>
        <w:ind w:firstLine="540"/>
        <w:rPr>
          <w:sz w:val="24"/>
          <w:szCs w:val="24"/>
          <w:lang w:eastAsia="ru-RU"/>
        </w:rPr>
      </w:pPr>
      <w:r w:rsidRPr="00A94368">
        <w:rPr>
          <w:sz w:val="24"/>
          <w:szCs w:val="24"/>
        </w:rPr>
        <w:t xml:space="preserve">Количество лотов: </w:t>
      </w:r>
      <w:r w:rsidRPr="00A94368">
        <w:rPr>
          <w:b/>
          <w:sz w:val="24"/>
          <w:szCs w:val="24"/>
        </w:rPr>
        <w:t>1 (один)</w:t>
      </w:r>
      <w:r w:rsidRPr="00A94368">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A94368">
        <w:rPr>
          <w:i/>
          <w:snapToGrid w:val="0"/>
          <w:sz w:val="24"/>
          <w:szCs w:val="24"/>
          <w:shd w:val="clear" w:color="auto" w:fill="FFFF99"/>
          <w:lang w:eastAsia="ru-RU"/>
        </w:rPr>
        <w:t xml:space="preserve">Участник самостоятельно, в рамках своей </w:t>
      </w:r>
      <w:r w:rsidR="00702B2C" w:rsidRPr="00A94368">
        <w:rPr>
          <w:i/>
          <w:snapToGrid w:val="0"/>
          <w:sz w:val="24"/>
          <w:szCs w:val="24"/>
          <w:shd w:val="clear" w:color="auto" w:fill="FFFF99"/>
          <w:lang w:eastAsia="ru-RU"/>
        </w:rPr>
        <w:t>Заявки</w:t>
      </w:r>
      <w:r w:rsidRPr="00A94368">
        <w:rPr>
          <w:i/>
          <w:snapToGrid w:val="0"/>
          <w:sz w:val="24"/>
          <w:szCs w:val="24"/>
          <w:shd w:val="clear" w:color="auto" w:fill="FFFF99"/>
          <w:lang w:eastAsia="ru-RU"/>
        </w:rPr>
        <w:t xml:space="preserve"> формирует стоимость </w:t>
      </w:r>
      <w:r w:rsidR="00E56A22" w:rsidRPr="00A94368">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A9436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94368">
        <w:rPr>
          <w:sz w:val="24"/>
          <w:szCs w:val="24"/>
        </w:rPr>
        <w:t>Сроки</w:t>
      </w:r>
      <w:r w:rsidR="00717F60" w:rsidRPr="00A94368">
        <w:rPr>
          <w:sz w:val="24"/>
          <w:szCs w:val="24"/>
        </w:rPr>
        <w:t xml:space="preserve"> </w:t>
      </w:r>
      <w:r w:rsidR="002946EF" w:rsidRPr="00A94368">
        <w:rPr>
          <w:sz w:val="24"/>
          <w:szCs w:val="24"/>
        </w:rPr>
        <w:t xml:space="preserve">выполнения </w:t>
      </w:r>
      <w:r w:rsidR="00702B2C" w:rsidRPr="00A94368">
        <w:rPr>
          <w:sz w:val="24"/>
          <w:szCs w:val="24"/>
        </w:rPr>
        <w:t>поставок</w:t>
      </w:r>
      <w:r w:rsidR="00717F60" w:rsidRPr="00A94368">
        <w:rPr>
          <w:sz w:val="24"/>
          <w:szCs w:val="24"/>
        </w:rPr>
        <w:t xml:space="preserve">: </w:t>
      </w:r>
      <w:r w:rsidRPr="00A94368">
        <w:rPr>
          <w:b/>
          <w:sz w:val="24"/>
          <w:szCs w:val="24"/>
        </w:rPr>
        <w:t xml:space="preserve">в течение </w:t>
      </w:r>
      <w:r w:rsidR="00A94368" w:rsidRPr="00A94368">
        <w:rPr>
          <w:b/>
          <w:sz w:val="24"/>
          <w:szCs w:val="24"/>
        </w:rPr>
        <w:t>60</w:t>
      </w:r>
      <w:r w:rsidRPr="00A94368">
        <w:rPr>
          <w:b/>
          <w:sz w:val="24"/>
          <w:szCs w:val="24"/>
        </w:rPr>
        <w:t xml:space="preserve"> календарных дней с момента заключения Договора</w:t>
      </w:r>
      <w:r w:rsidR="00717F60" w:rsidRPr="00A94368">
        <w:rPr>
          <w:sz w:val="24"/>
          <w:szCs w:val="24"/>
        </w:rPr>
        <w:t>.</w:t>
      </w:r>
      <w:bookmarkEnd w:id="19"/>
    </w:p>
    <w:p w:rsidR="008D2928" w:rsidRPr="00A9436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A94368">
        <w:rPr>
          <w:sz w:val="24"/>
          <w:szCs w:val="24"/>
        </w:rPr>
        <w:t xml:space="preserve">Отгрузочные реквизиты/базис поставки: </w:t>
      </w:r>
      <w:r w:rsidR="008D2928" w:rsidRPr="00A94368">
        <w:rPr>
          <w:sz w:val="24"/>
          <w:szCs w:val="24"/>
        </w:rPr>
        <w:t xml:space="preserve">на условиях DDP (Согласно ИНКОТЕРМС </w:t>
      </w:r>
      <w:r w:rsidR="00DA1402" w:rsidRPr="00A94368">
        <w:rPr>
          <w:sz w:val="24"/>
          <w:szCs w:val="24"/>
        </w:rPr>
        <w:t>2010</w:t>
      </w:r>
      <w:r w:rsidR="008D2928" w:rsidRPr="00A94368">
        <w:rPr>
          <w:sz w:val="24"/>
          <w:szCs w:val="24"/>
        </w:rPr>
        <w:t xml:space="preserve">) по </w:t>
      </w:r>
      <w:r w:rsidR="00A94368" w:rsidRPr="00A94368">
        <w:rPr>
          <w:sz w:val="24"/>
          <w:szCs w:val="24"/>
        </w:rPr>
        <w:t>адресу</w:t>
      </w:r>
      <w:r w:rsidR="008D2928" w:rsidRPr="00A94368">
        <w:rPr>
          <w:sz w:val="24"/>
          <w:szCs w:val="24"/>
        </w:rPr>
        <w:t>:</w:t>
      </w:r>
      <w:bookmarkEnd w:id="20"/>
      <w:r w:rsidR="002556E6" w:rsidRPr="00A94368">
        <w:rPr>
          <w:sz w:val="24"/>
          <w:szCs w:val="24"/>
        </w:rPr>
        <w:t xml:space="preserve"> </w:t>
      </w:r>
      <w:r w:rsidR="00A94368" w:rsidRPr="00A94368">
        <w:rPr>
          <w:sz w:val="24"/>
          <w:szCs w:val="24"/>
        </w:rPr>
        <w:t>РФ, 170001, г. Тверь, ул. Димитрова, 66 (Центральный склад)</w:t>
      </w:r>
      <w:r w:rsidR="002556E6" w:rsidRPr="00A94368">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94368">
        <w:rPr>
          <w:iCs/>
          <w:sz w:val="24"/>
          <w:szCs w:val="24"/>
        </w:rPr>
        <w:t>Форма</w:t>
      </w:r>
      <w:r w:rsidRPr="00382A07">
        <w:rPr>
          <w:iCs/>
          <w:sz w:val="24"/>
          <w:szCs w:val="24"/>
        </w:rPr>
        <w:t xml:space="preserve"> и порядок оплаты: безналичный расчет, в течение 30 (тридцати) </w:t>
      </w:r>
      <w:r w:rsidR="00572EEB">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w:t>
      </w:r>
      <w:r w:rsidRPr="00382A07">
        <w:rPr>
          <w:iCs/>
          <w:sz w:val="24"/>
          <w:szCs w:val="24"/>
        </w:rPr>
        <w:lastRenderedPageBreak/>
        <w:t xml:space="preserve">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w:t>
      </w:r>
      <w:r w:rsidR="00717F60" w:rsidRPr="00382A07">
        <w:rPr>
          <w:sz w:val="24"/>
          <w:szCs w:val="24"/>
        </w:rPr>
        <w:lastRenderedPageBreak/>
        <w:t xml:space="preserve">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w:t>
      </w:r>
      <w:r w:rsidRPr="00382A07">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6"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A9436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A94368">
        <w:rPr>
          <w:bCs w:val="0"/>
          <w:sz w:val="24"/>
          <w:szCs w:val="24"/>
        </w:rPr>
        <w:t xml:space="preserve">Начальная (максимальная) цена </w:t>
      </w:r>
      <w:r w:rsidR="00123C70" w:rsidRPr="00A94368">
        <w:rPr>
          <w:bCs w:val="0"/>
          <w:sz w:val="24"/>
          <w:szCs w:val="24"/>
        </w:rPr>
        <w:t>Договор</w:t>
      </w:r>
      <w:r w:rsidRPr="00A94368">
        <w:rPr>
          <w:bCs w:val="0"/>
          <w:sz w:val="24"/>
          <w:szCs w:val="24"/>
        </w:rPr>
        <w:t>а</w:t>
      </w:r>
      <w:r w:rsidR="00216641" w:rsidRPr="00A94368">
        <w:rPr>
          <w:bCs w:val="0"/>
          <w:sz w:val="24"/>
          <w:szCs w:val="24"/>
        </w:rPr>
        <w:t>:</w:t>
      </w:r>
      <w:bookmarkEnd w:id="382"/>
    </w:p>
    <w:p w:rsidR="00717F60" w:rsidRPr="00A94368"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A94368">
        <w:rPr>
          <w:b/>
          <w:bCs w:val="0"/>
          <w:sz w:val="24"/>
          <w:szCs w:val="24"/>
          <w:u w:val="single"/>
        </w:rPr>
        <w:t>По Лоту №1:</w:t>
      </w:r>
      <w:r w:rsidR="00717F60" w:rsidRPr="00A94368">
        <w:rPr>
          <w:bCs w:val="0"/>
          <w:sz w:val="24"/>
          <w:szCs w:val="24"/>
        </w:rPr>
        <w:t xml:space="preserve"> </w:t>
      </w:r>
      <w:r w:rsidR="00A94368" w:rsidRPr="00A94368">
        <w:rPr>
          <w:b/>
          <w:bCs w:val="0"/>
          <w:sz w:val="24"/>
          <w:szCs w:val="24"/>
        </w:rPr>
        <w:t>1 227 970,00</w:t>
      </w:r>
      <w:r w:rsidR="00A94368" w:rsidRPr="00A94368">
        <w:rPr>
          <w:sz w:val="24"/>
          <w:szCs w:val="24"/>
        </w:rPr>
        <w:t xml:space="preserve"> (один миллион двести двадцать семь тысяч девятьсот семьдесят) рублей 00 копеек РФ, без учета НДС; НДС составляет </w:t>
      </w:r>
      <w:r w:rsidR="00A94368" w:rsidRPr="00A94368">
        <w:rPr>
          <w:b/>
          <w:bCs w:val="0"/>
          <w:sz w:val="24"/>
          <w:szCs w:val="24"/>
        </w:rPr>
        <w:t>221 034,60</w:t>
      </w:r>
      <w:r w:rsidR="00A94368" w:rsidRPr="00A94368">
        <w:rPr>
          <w:sz w:val="24"/>
          <w:szCs w:val="24"/>
        </w:rPr>
        <w:t xml:space="preserve"> (двести двадцать одна тысяча тридцать четыре) рубля 60 копеек РФ; </w:t>
      </w:r>
      <w:r w:rsidR="00A94368" w:rsidRPr="00A94368">
        <w:rPr>
          <w:b/>
          <w:bCs w:val="0"/>
          <w:sz w:val="24"/>
          <w:szCs w:val="24"/>
        </w:rPr>
        <w:t>1 449 004,60</w:t>
      </w:r>
      <w:r w:rsidR="00A94368" w:rsidRPr="00A94368">
        <w:rPr>
          <w:sz w:val="24"/>
          <w:szCs w:val="24"/>
        </w:rPr>
        <w:t xml:space="preserve"> (один миллион четыреста сорок девять тысяч четыре) рубля 60 копеек РФ, с учетом НДС</w:t>
      </w:r>
      <w:r w:rsidR="00A94368" w:rsidRPr="00A94368">
        <w:rPr>
          <w:sz w:val="24"/>
          <w:szCs w:val="24"/>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A94368">
        <w:rPr>
          <w:sz w:val="24"/>
          <w:szCs w:val="24"/>
        </w:rPr>
        <w:t xml:space="preserve">Организатор отклонит Заявку </w:t>
      </w:r>
      <w:r w:rsidRPr="00382A07">
        <w:rPr>
          <w:sz w:val="24"/>
          <w:szCs w:val="24"/>
        </w:rPr>
        <w:t xml:space="preserve">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572EEB">
        <w:rPr>
          <w:bCs w:val="0"/>
          <w:sz w:val="24"/>
          <w:szCs w:val="24"/>
        </w:rPr>
        <w:t xml:space="preserve">может любое юридическое, физическое лицо </w:t>
      </w:r>
      <w:r w:rsidR="00E71628" w:rsidRPr="00572EEB">
        <w:rPr>
          <w:bCs w:val="0"/>
          <w:sz w:val="24"/>
          <w:szCs w:val="24"/>
        </w:rPr>
        <w:t>(в т.</w:t>
      </w:r>
      <w:r w:rsidR="003129D4" w:rsidRPr="00572EEB">
        <w:rPr>
          <w:bCs w:val="0"/>
          <w:sz w:val="24"/>
          <w:szCs w:val="24"/>
        </w:rPr>
        <w:t xml:space="preserve"> </w:t>
      </w:r>
      <w:r w:rsidR="00E71628" w:rsidRPr="00572EEB">
        <w:rPr>
          <w:bCs w:val="0"/>
          <w:sz w:val="24"/>
          <w:szCs w:val="24"/>
        </w:rPr>
        <w:t xml:space="preserve">ч. </w:t>
      </w:r>
      <w:r w:rsidRPr="00572EEB">
        <w:rPr>
          <w:bCs w:val="0"/>
          <w:sz w:val="24"/>
          <w:szCs w:val="24"/>
        </w:rPr>
        <w:t>индивидуальный предприниматель</w:t>
      </w:r>
      <w:r w:rsidR="00E71628" w:rsidRPr="00572EEB">
        <w:rPr>
          <w:bCs w:val="0"/>
          <w:sz w:val="24"/>
          <w:szCs w:val="24"/>
        </w:rPr>
        <w:t>)</w:t>
      </w:r>
      <w:r w:rsidR="00572EEB" w:rsidRPr="00572EEB">
        <w:rPr>
          <w:bCs w:val="0"/>
          <w:sz w:val="24"/>
          <w:szCs w:val="24"/>
        </w:rPr>
        <w:t>,</w:t>
      </w:r>
      <w:r w:rsidR="00572EEB" w:rsidRPr="00572EEB">
        <w:rPr>
          <w:sz w:val="24"/>
          <w:szCs w:val="24"/>
        </w:rPr>
        <w:t xml:space="preserve"> являющееся субъектом малого и среднего предпринимательства</w:t>
      </w:r>
      <w:r w:rsidRPr="00572EEB">
        <w:rPr>
          <w:bCs w:val="0"/>
          <w:sz w:val="24"/>
          <w:szCs w:val="24"/>
        </w:rPr>
        <w:t xml:space="preserve">. </w:t>
      </w:r>
      <w:r w:rsidR="003F330D" w:rsidRPr="00572EEB">
        <w:rPr>
          <w:bCs w:val="0"/>
          <w:sz w:val="24"/>
          <w:szCs w:val="24"/>
        </w:rPr>
        <w:t xml:space="preserve">Привлечение </w:t>
      </w:r>
      <w:proofErr w:type="spellStart"/>
      <w:r w:rsidR="003F330D" w:rsidRPr="00572EEB">
        <w:rPr>
          <w:bCs w:val="0"/>
          <w:sz w:val="24"/>
          <w:szCs w:val="24"/>
        </w:rPr>
        <w:t>со</w:t>
      </w:r>
      <w:r w:rsidR="00036006" w:rsidRPr="00572EEB">
        <w:rPr>
          <w:bCs w:val="0"/>
          <w:sz w:val="24"/>
          <w:szCs w:val="24"/>
        </w:rPr>
        <w:t>поставщиков</w:t>
      </w:r>
      <w:proofErr w:type="spellEnd"/>
      <w:r w:rsidR="00036006" w:rsidRPr="00572EEB">
        <w:rPr>
          <w:bCs w:val="0"/>
          <w:sz w:val="24"/>
          <w:szCs w:val="24"/>
        </w:rPr>
        <w:t xml:space="preserve"> в соответствии с пунктом </w:t>
      </w:r>
      <w:r w:rsidR="000D2D6A" w:rsidRPr="00572EEB">
        <w:fldChar w:fldCharType="begin"/>
      </w:r>
      <w:r w:rsidR="000D2D6A" w:rsidRPr="00572EEB">
        <w:instrText xml:space="preserve"> REF _Ref440271628 \r \h  \* MERGEFORMAT </w:instrText>
      </w:r>
      <w:r w:rsidR="000D2D6A" w:rsidRPr="00572EEB">
        <w:fldChar w:fldCharType="separate"/>
      </w:r>
      <w:r w:rsidR="006305A1" w:rsidRPr="00572EEB">
        <w:rPr>
          <w:bCs w:val="0"/>
          <w:sz w:val="24"/>
          <w:szCs w:val="24"/>
        </w:rPr>
        <w:t>3.3.9</w:t>
      </w:r>
      <w:r w:rsidR="000D2D6A" w:rsidRPr="00572EEB">
        <w:fldChar w:fldCharType="end"/>
      </w:r>
      <w:r w:rsidR="00036006" w:rsidRPr="00572EEB">
        <w:rPr>
          <w:bCs w:val="0"/>
          <w:sz w:val="24"/>
          <w:szCs w:val="24"/>
        </w:rPr>
        <w:t xml:space="preserve"> не допускается. </w:t>
      </w:r>
      <w:proofErr w:type="gramStart"/>
      <w:r w:rsidRPr="00572EEB">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572EEB" w:rsidRPr="00572EEB" w:rsidRDefault="00572EEB" w:rsidP="00572EEB">
      <w:pPr>
        <w:numPr>
          <w:ilvl w:val="0"/>
          <w:numId w:val="21"/>
        </w:numPr>
        <w:suppressAutoHyphens w:val="0"/>
        <w:spacing w:line="264" w:lineRule="auto"/>
        <w:rPr>
          <w:sz w:val="24"/>
          <w:szCs w:val="24"/>
          <w:lang w:eastAsia="ru-RU"/>
        </w:rPr>
      </w:pPr>
      <w:r w:rsidRPr="00572EEB">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2"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gramStart"/>
      <w:r w:rsidRPr="000D2D6A">
        <w:rPr>
          <w:sz w:val="24"/>
          <w:szCs w:val="24"/>
        </w:rPr>
        <w:t>шеф-монтажа</w:t>
      </w:r>
      <w:proofErr w:type="gramEnd"/>
      <w:r w:rsidRPr="000D2D6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lastRenderedPageBreak/>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572EEB">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572EEB">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572EE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w:t>
      </w:r>
      <w:r w:rsidR="00932C0A" w:rsidRPr="00572EEB">
        <w:rPr>
          <w:bCs w:val="0"/>
          <w:sz w:val="24"/>
          <w:szCs w:val="24"/>
        </w:rPr>
        <w:t xml:space="preserve">, на </w:t>
      </w:r>
      <w:r w:rsidR="00572EEB" w:rsidRPr="00572EEB">
        <w:rPr>
          <w:bCs w:val="0"/>
          <w:sz w:val="24"/>
          <w:szCs w:val="24"/>
        </w:rPr>
        <w:t>сумму 2% от стоимости Заявки</w:t>
      </w:r>
      <w:r w:rsidR="00932C0A" w:rsidRPr="00572EEB">
        <w:rPr>
          <w:bCs w:val="0"/>
          <w:sz w:val="24"/>
          <w:szCs w:val="24"/>
        </w:rPr>
        <w:t xml:space="preserve">,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572EEB">
        <w:rPr>
          <w:sz w:val="24"/>
          <w:szCs w:val="24"/>
        </w:rPr>
        <w:t xml:space="preserve">Обеспечение исполнения обязательств Участника может предоставляться </w:t>
      </w:r>
      <w:r w:rsidRPr="00572EEB">
        <w:rPr>
          <w:sz w:val="24"/>
          <w:szCs w:val="24"/>
        </w:rPr>
        <w:lastRenderedPageBreak/>
        <w:t>Участником в</w:t>
      </w:r>
      <w:r w:rsidRPr="00DB5A15">
        <w:rPr>
          <w:sz w:val="24"/>
          <w:szCs w:val="24"/>
        </w:rPr>
        <w:t xml:space="preserve"> форме соглашения о неустойке (п. </w:t>
      </w:r>
      <w:r w:rsidR="000D2D6A">
        <w:fldChar w:fldCharType="begin"/>
      </w:r>
      <w:r w:rsidR="000D2D6A">
        <w:instrText xml:space="preserve"> REF _Ref467168844 \r \h  \* MERGEFORMAT </w:instrText>
      </w:r>
      <w:r w:rsidR="000D2D6A">
        <w:fldChar w:fldCharType="separate"/>
      </w:r>
      <w:r w:rsidR="006305A1" w:rsidRPr="006305A1">
        <w:rPr>
          <w:sz w:val="24"/>
          <w:szCs w:val="24"/>
        </w:rPr>
        <w:t>3.3.14.3</w:t>
      </w:r>
      <w:r w:rsidR="000D2D6A">
        <w:fldChar w:fldCharType="end"/>
      </w:r>
      <w:r w:rsidRPr="00DB5A15">
        <w:rPr>
          <w:sz w:val="24"/>
          <w:szCs w:val="24"/>
        </w:rPr>
        <w:t xml:space="preserve">) или путем внесения денежных средств на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572EEB">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A94368"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2D6A">
        <w:fldChar w:fldCharType="begin"/>
      </w:r>
      <w:r w:rsidR="000D2D6A">
        <w:instrText xml:space="preserve"> REF _Ref441574460 \r \h  \* MERGEFORMAT </w:instrText>
      </w:r>
      <w:r w:rsidR="000D2D6A">
        <w:fldChar w:fldCharType="separate"/>
      </w:r>
      <w:r w:rsidR="006305A1" w:rsidRPr="006305A1">
        <w:rPr>
          <w:sz w:val="24"/>
          <w:szCs w:val="24"/>
          <w:lang w:eastAsia="ru-RU"/>
        </w:rPr>
        <w:t>5.13</w:t>
      </w:r>
      <w:r w:rsidR="000D2D6A">
        <w:fldChar w:fldCharType="end"/>
      </w:r>
      <w:r w:rsidRPr="00382A07">
        <w:rPr>
          <w:sz w:val="24"/>
          <w:szCs w:val="24"/>
        </w:rPr>
        <w:t xml:space="preserve">), в срок не позднее даты и времени </w:t>
      </w:r>
      <w:r w:rsidRPr="00A94368">
        <w:rPr>
          <w:sz w:val="24"/>
          <w:szCs w:val="24"/>
        </w:rPr>
        <w:t xml:space="preserve">окончания приема заявок, указанных в пункте </w:t>
      </w:r>
      <w:r w:rsidR="000D2D6A" w:rsidRPr="00A94368">
        <w:fldChar w:fldCharType="begin"/>
      </w:r>
      <w:r w:rsidR="000D2D6A" w:rsidRPr="00A94368">
        <w:instrText xml:space="preserve"> REF _Ref440289953 \r \h  \* MERGEFORMAT </w:instrText>
      </w:r>
      <w:r w:rsidR="000D2D6A" w:rsidRPr="00A94368">
        <w:fldChar w:fldCharType="separate"/>
      </w:r>
      <w:r w:rsidR="006305A1" w:rsidRPr="00A94368">
        <w:rPr>
          <w:sz w:val="24"/>
          <w:szCs w:val="24"/>
        </w:rPr>
        <w:t>3.4.1.3</w:t>
      </w:r>
      <w:r w:rsidR="000D2D6A" w:rsidRPr="00A94368">
        <w:fldChar w:fldCharType="end"/>
      </w:r>
      <w:r w:rsidRPr="00A94368">
        <w:rPr>
          <w:sz w:val="24"/>
          <w:szCs w:val="24"/>
        </w:rPr>
        <w:t xml:space="preserve"> настоящей Документации, по адресу: </w:t>
      </w:r>
      <w:r w:rsidR="00DC32FC" w:rsidRPr="00A94368">
        <w:rPr>
          <w:sz w:val="24"/>
          <w:szCs w:val="24"/>
        </w:rPr>
        <w:t xml:space="preserve">РФ, 127018, г. Москва, ул. 2-я Ямская, дом 4, </w:t>
      </w:r>
      <w:proofErr w:type="spellStart"/>
      <w:r w:rsidR="00DC32FC" w:rsidRPr="00A94368">
        <w:rPr>
          <w:sz w:val="24"/>
          <w:szCs w:val="24"/>
        </w:rPr>
        <w:t>каб</w:t>
      </w:r>
      <w:proofErr w:type="spellEnd"/>
      <w:r w:rsidR="00DC32FC" w:rsidRPr="00A94368">
        <w:rPr>
          <w:sz w:val="24"/>
          <w:szCs w:val="24"/>
        </w:rPr>
        <w:t xml:space="preserve">. №303, исполнительный сотрудник - </w:t>
      </w:r>
      <w:proofErr w:type="spellStart"/>
      <w:r w:rsidR="008770BA" w:rsidRPr="00A94368">
        <w:rPr>
          <w:sz w:val="24"/>
          <w:szCs w:val="24"/>
        </w:rPr>
        <w:t>Горностаева</w:t>
      </w:r>
      <w:proofErr w:type="spellEnd"/>
      <w:r w:rsidR="00DC32FC" w:rsidRPr="00A94368">
        <w:rPr>
          <w:sz w:val="24"/>
          <w:szCs w:val="24"/>
        </w:rPr>
        <w:t xml:space="preserve"> Татьяна Валентиновна, контактный телефон (495) 747-92-92</w:t>
      </w:r>
      <w:r w:rsidRPr="00A94368">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A9436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w:t>
      </w:r>
      <w:r w:rsidRPr="00A94368">
        <w:rPr>
          <w:rFonts w:eastAsia="Calibri"/>
          <w:szCs w:val="24"/>
          <w:lang w:eastAsia="en-US"/>
        </w:rPr>
        <w:t xml:space="preserve">обеспечения Заявки, вместе с Анкетой Участника (п. </w:t>
      </w:r>
      <w:r w:rsidR="000D2D6A" w:rsidRPr="00A94368">
        <w:fldChar w:fldCharType="begin"/>
      </w:r>
      <w:r w:rsidR="000D2D6A" w:rsidRPr="00A94368">
        <w:instrText xml:space="preserve"> REF _Ref55335823 \r \h  \* MERGEFORMAT </w:instrText>
      </w:r>
      <w:r w:rsidR="000D2D6A" w:rsidRPr="00A94368">
        <w:fldChar w:fldCharType="separate"/>
      </w:r>
      <w:r w:rsidR="006305A1" w:rsidRPr="00A94368">
        <w:rPr>
          <w:rFonts w:eastAsia="Calibri"/>
          <w:szCs w:val="24"/>
          <w:lang w:eastAsia="en-US"/>
        </w:rPr>
        <w:t>5.6</w:t>
      </w:r>
      <w:r w:rsidR="000D2D6A" w:rsidRPr="00A94368">
        <w:fldChar w:fldCharType="end"/>
      </w:r>
      <w:r w:rsidRPr="00A9436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A94368">
        <w:rPr>
          <w:rFonts w:eastAsia="Calibri"/>
          <w:szCs w:val="24"/>
          <w:lang w:eastAsia="en-US"/>
        </w:rPr>
        <w:t>Горностаевой</w:t>
      </w:r>
      <w:r w:rsidRPr="00A94368">
        <w:rPr>
          <w:rFonts w:eastAsia="Calibri"/>
          <w:szCs w:val="24"/>
          <w:lang w:eastAsia="en-US"/>
        </w:rPr>
        <w:t xml:space="preserve"> Татьяне</w:t>
      </w:r>
      <w:proofErr w:type="gramEnd"/>
      <w:r w:rsidRPr="00A94368">
        <w:rPr>
          <w:rFonts w:eastAsia="Calibri"/>
          <w:szCs w:val="24"/>
          <w:lang w:eastAsia="en-US"/>
        </w:rPr>
        <w:t xml:space="preserve"> Валентиновне - контактный телефон (495) 747-92-92 (3123), адрес электронной почты: </w:t>
      </w:r>
      <w:hyperlink r:id="rId34" w:history="1">
        <w:r w:rsidR="00FB1064" w:rsidRPr="00A94368">
          <w:rPr>
            <w:rFonts w:eastAsia="Calibri"/>
            <w:u w:val="single"/>
            <w:lang w:eastAsia="en-US"/>
          </w:rPr>
          <w:t>Gornostaeva.TV@mrsk-1.ru</w:t>
        </w:r>
      </w:hyperlink>
      <w:r w:rsidRPr="00A94368">
        <w:rPr>
          <w:rFonts w:eastAsia="Calibri"/>
          <w:szCs w:val="24"/>
          <w:lang w:eastAsia="en-US"/>
        </w:rPr>
        <w:t xml:space="preserve">. Данные документы необходимо направить Заказчику </w:t>
      </w:r>
      <w:r w:rsidRPr="00A94368">
        <w:rPr>
          <w:szCs w:val="24"/>
        </w:rPr>
        <w:t xml:space="preserve">до момента истечения срока окончания приема заявок (п. </w:t>
      </w:r>
      <w:r w:rsidR="000D2D6A" w:rsidRPr="00A94368">
        <w:fldChar w:fldCharType="begin"/>
      </w:r>
      <w:r w:rsidR="000D2D6A" w:rsidRPr="00A94368">
        <w:instrText xml:space="preserve"> REF _Ref440289953 \r \h  \* MERGEFORMAT </w:instrText>
      </w:r>
      <w:r w:rsidR="000D2D6A" w:rsidRPr="00A94368">
        <w:fldChar w:fldCharType="separate"/>
      </w:r>
      <w:r w:rsidR="006305A1" w:rsidRPr="00A94368">
        <w:rPr>
          <w:szCs w:val="24"/>
        </w:rPr>
        <w:t>3.4.1.3</w:t>
      </w:r>
      <w:r w:rsidR="000D2D6A" w:rsidRPr="00A94368">
        <w:fldChar w:fldCharType="end"/>
      </w:r>
      <w:r w:rsidRPr="00A94368">
        <w:rPr>
          <w:szCs w:val="24"/>
        </w:rPr>
        <w:t>).</w:t>
      </w:r>
    </w:p>
    <w:p w:rsidR="006D2FCD" w:rsidRPr="00A9436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A94368">
        <w:rPr>
          <w:rFonts w:eastAsia="Calibri"/>
          <w:szCs w:val="24"/>
          <w:lang w:eastAsia="en-US"/>
        </w:rPr>
        <w:t>Реквизиты</w:t>
      </w:r>
      <w:r w:rsidRPr="00A94368">
        <w:rPr>
          <w:szCs w:val="24"/>
        </w:rPr>
        <w:t xml:space="preserve"> Заказчика для перечисления денежных сре</w:t>
      </w:r>
      <w:proofErr w:type="gramStart"/>
      <w:r w:rsidRPr="00A94368">
        <w:rPr>
          <w:szCs w:val="24"/>
        </w:rPr>
        <w:t>дств в к</w:t>
      </w:r>
      <w:proofErr w:type="gramEnd"/>
      <w:r w:rsidRPr="00A94368">
        <w:rPr>
          <w:szCs w:val="24"/>
        </w:rPr>
        <w:t>ачестве обеспечения обязательств, связанных с участием в Запросе предложений и подачей Заявки:</w:t>
      </w:r>
      <w:bookmarkEnd w:id="503"/>
    </w:p>
    <w:p w:rsidR="006D2FCD" w:rsidRPr="00A94368" w:rsidRDefault="006D2FCD" w:rsidP="006D2FCD">
      <w:pPr>
        <w:pStyle w:val="aff6"/>
        <w:numPr>
          <w:ilvl w:val="0"/>
          <w:numId w:val="0"/>
        </w:numPr>
        <w:snapToGrid w:val="0"/>
        <w:spacing w:before="100" w:beforeAutospacing="1" w:line="240" w:lineRule="auto"/>
        <w:ind w:left="2160"/>
        <w:rPr>
          <w:sz w:val="24"/>
          <w:szCs w:val="24"/>
          <w:u w:val="single"/>
        </w:rPr>
      </w:pPr>
      <w:r w:rsidRPr="00A94368">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A94368"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A94368">
        <w:rPr>
          <w:sz w:val="24"/>
          <w:szCs w:val="24"/>
        </w:rPr>
        <w:t>ИНН/КПП: 6901067107/997450001</w:t>
      </w:r>
    </w:p>
    <w:p w:rsidR="006D2FCD" w:rsidRPr="00A94368" w:rsidRDefault="006D2FCD" w:rsidP="006D2FCD">
      <w:pPr>
        <w:pStyle w:val="aff6"/>
        <w:numPr>
          <w:ilvl w:val="0"/>
          <w:numId w:val="0"/>
        </w:numPr>
        <w:tabs>
          <w:tab w:val="left" w:pos="2127"/>
        </w:tabs>
        <w:spacing w:line="240" w:lineRule="auto"/>
        <w:ind w:left="2847"/>
      </w:pPr>
      <w:proofErr w:type="gramStart"/>
      <w:r w:rsidRPr="00A94368">
        <w:rPr>
          <w:sz w:val="24"/>
          <w:szCs w:val="24"/>
        </w:rPr>
        <w:t>р</w:t>
      </w:r>
      <w:proofErr w:type="gramEnd"/>
      <w:r w:rsidRPr="00A94368">
        <w:rPr>
          <w:sz w:val="24"/>
          <w:szCs w:val="24"/>
        </w:rPr>
        <w:t>/с: 40702810000000019885 в ПАО РОСБАНК</w:t>
      </w:r>
    </w:p>
    <w:p w:rsidR="006D2FCD" w:rsidRPr="00A94368" w:rsidRDefault="006D2FCD" w:rsidP="006D2FCD">
      <w:pPr>
        <w:pStyle w:val="aff6"/>
        <w:numPr>
          <w:ilvl w:val="0"/>
          <w:numId w:val="0"/>
        </w:numPr>
        <w:tabs>
          <w:tab w:val="left" w:pos="2127"/>
        </w:tabs>
        <w:spacing w:line="240" w:lineRule="auto"/>
        <w:ind w:left="2847"/>
      </w:pPr>
      <w:r w:rsidRPr="00A94368">
        <w:rPr>
          <w:sz w:val="24"/>
          <w:szCs w:val="24"/>
        </w:rPr>
        <w:t>БИК: 044525256</w:t>
      </w:r>
    </w:p>
    <w:p w:rsidR="006D2FCD" w:rsidRPr="00A94368" w:rsidRDefault="006D2FCD" w:rsidP="006D2FCD">
      <w:pPr>
        <w:pStyle w:val="aff6"/>
        <w:numPr>
          <w:ilvl w:val="0"/>
          <w:numId w:val="0"/>
        </w:numPr>
        <w:tabs>
          <w:tab w:val="left" w:pos="2127"/>
        </w:tabs>
        <w:spacing w:line="240" w:lineRule="auto"/>
        <w:ind w:left="2847"/>
      </w:pPr>
      <w:r w:rsidRPr="00A94368">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94368">
        <w:rPr>
          <w:rFonts w:eastAsia="Calibri"/>
          <w:szCs w:val="24"/>
          <w:lang w:eastAsia="en-US"/>
        </w:rPr>
        <w:t>Предоставленное</w:t>
      </w:r>
      <w:r w:rsidRPr="00A94368">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w:t>
      </w:r>
      <w:r w:rsidRPr="00DB5A15">
        <w:rPr>
          <w:szCs w:val="24"/>
        </w:rPr>
        <w:t xml:space="preserve">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A94368">
        <w:rPr>
          <w:b/>
          <w:bCs w:val="0"/>
          <w:sz w:val="24"/>
          <w:szCs w:val="24"/>
        </w:rPr>
        <w:t xml:space="preserve">минут </w:t>
      </w:r>
      <w:r w:rsidR="00A94368" w:rsidRPr="00A94368">
        <w:rPr>
          <w:b/>
          <w:bCs w:val="0"/>
          <w:sz w:val="24"/>
          <w:szCs w:val="24"/>
        </w:rPr>
        <w:t>11</w:t>
      </w:r>
      <w:r w:rsidR="002B5044" w:rsidRPr="00A94368">
        <w:rPr>
          <w:b/>
          <w:bCs w:val="0"/>
          <w:sz w:val="24"/>
          <w:szCs w:val="24"/>
        </w:rPr>
        <w:t xml:space="preserve"> </w:t>
      </w:r>
      <w:r w:rsidR="00A94368" w:rsidRPr="00A94368">
        <w:rPr>
          <w:b/>
          <w:bCs w:val="0"/>
          <w:sz w:val="24"/>
          <w:szCs w:val="24"/>
        </w:rPr>
        <w:t>октября</w:t>
      </w:r>
      <w:r w:rsidR="002B5044" w:rsidRPr="00A94368">
        <w:rPr>
          <w:b/>
          <w:bCs w:val="0"/>
          <w:sz w:val="24"/>
          <w:szCs w:val="24"/>
        </w:rPr>
        <w:t xml:space="preserve"> </w:t>
      </w:r>
      <w:r w:rsidR="004E638A" w:rsidRPr="00A94368">
        <w:rPr>
          <w:b/>
          <w:bCs w:val="0"/>
          <w:sz w:val="24"/>
          <w:szCs w:val="24"/>
        </w:rPr>
        <w:t>2017</w:t>
      </w:r>
      <w:r w:rsidR="002B5044" w:rsidRPr="00A94368">
        <w:rPr>
          <w:b/>
          <w:bCs w:val="0"/>
          <w:sz w:val="24"/>
          <w:szCs w:val="24"/>
        </w:rPr>
        <w:t xml:space="preserve"> года</w:t>
      </w:r>
      <w:r w:rsidR="00BC2634" w:rsidRPr="00A94368">
        <w:rPr>
          <w:b/>
          <w:bCs w:val="0"/>
          <w:sz w:val="24"/>
          <w:szCs w:val="24"/>
        </w:rPr>
        <w:t xml:space="preserve">, </w:t>
      </w:r>
      <w:r w:rsidR="00BC2634" w:rsidRPr="00A94368">
        <w:rPr>
          <w:bCs w:val="0"/>
          <w:sz w:val="24"/>
          <w:szCs w:val="24"/>
        </w:rPr>
        <w:t>при этом предложенная Участником в Письме о подаче о</w:t>
      </w:r>
      <w:r w:rsidR="00BC2634" w:rsidRPr="00382A07">
        <w:rPr>
          <w:bCs w:val="0"/>
          <w:sz w:val="24"/>
          <w:szCs w:val="24"/>
        </w:rPr>
        <w:t xml:space="preserve">ферты </w:t>
      </w:r>
      <w:r w:rsidR="00BC2634" w:rsidRPr="00382A07">
        <w:rPr>
          <w:bCs w:val="0"/>
          <w:spacing w:val="-2"/>
          <w:sz w:val="24"/>
          <w:szCs w:val="24"/>
        </w:rPr>
        <w:t>(под</w:t>
      </w:r>
      <w:r w:rsidR="00BC2634"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 xml:space="preserve">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A9436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A94368">
        <w:rPr>
          <w:sz w:val="24"/>
          <w:szCs w:val="24"/>
        </w:rPr>
        <w:t xml:space="preserve">иначе </w:t>
      </w:r>
      <w:r w:rsidRPr="00A94368">
        <w:rPr>
          <w:i/>
          <w:sz w:val="24"/>
          <w:szCs w:val="24"/>
          <w:lang w:val="en-US"/>
        </w:rPr>
        <w:t>k</w:t>
      </w:r>
      <w:r w:rsidRPr="00A94368">
        <w:rPr>
          <w:i/>
          <w:sz w:val="24"/>
          <w:szCs w:val="24"/>
          <w:vertAlign w:val="subscript"/>
        </w:rPr>
        <w:t>ПРИОР</w:t>
      </w:r>
      <w:r w:rsidRPr="00A9436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A9436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94368">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A94368">
        <w:rPr>
          <w:rFonts w:ascii="Times New Roman" w:hAnsi="Times New Roman" w:cs="Times New Roman"/>
          <w:sz w:val="24"/>
          <w:szCs w:val="24"/>
        </w:rPr>
        <w:t xml:space="preserve">а) закупка признана несостоявшейся (п. </w:t>
      </w:r>
      <w:r w:rsidR="000D2D6A" w:rsidRPr="00A94368">
        <w:fldChar w:fldCharType="begin"/>
      </w:r>
      <w:r w:rsidR="000D2D6A" w:rsidRPr="00A94368">
        <w:instrText xml:space="preserve"> REF _Ref303251044 \r \h  \* MERGEFORMAT </w:instrText>
      </w:r>
      <w:r w:rsidR="000D2D6A" w:rsidRPr="00A94368">
        <w:fldChar w:fldCharType="separate"/>
      </w:r>
      <w:r w:rsidR="006305A1" w:rsidRPr="00A94368">
        <w:rPr>
          <w:rFonts w:ascii="Times New Roman" w:hAnsi="Times New Roman" w:cs="Times New Roman"/>
          <w:sz w:val="24"/>
          <w:szCs w:val="24"/>
        </w:rPr>
        <w:t>3.10</w:t>
      </w:r>
      <w:r w:rsidR="000D2D6A" w:rsidRPr="00A94368">
        <w:fldChar w:fldCharType="end"/>
      </w:r>
      <w:r w:rsidRPr="00A94368">
        <w:rPr>
          <w:rFonts w:ascii="Times New Roman" w:hAnsi="Times New Roman" w:cs="Times New Roman"/>
          <w:sz w:val="24"/>
          <w:szCs w:val="24"/>
        </w:rPr>
        <w:t>) и Договор заключается с единственным</w:t>
      </w:r>
      <w:r w:rsidRPr="001018D6">
        <w:rPr>
          <w:rFonts w:ascii="Times New Roman" w:hAnsi="Times New Roman" w:cs="Times New Roman"/>
          <w:sz w:val="24"/>
          <w:szCs w:val="24"/>
        </w:rPr>
        <w:t xml:space="preserve">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lastRenderedPageBreak/>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lastRenderedPageBreak/>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A94368" w:rsidRDefault="002B5044" w:rsidP="0021751A">
      <w:pPr>
        <w:pStyle w:val="2"/>
        <w:ind w:left="1701" w:hanging="1134"/>
      </w:pPr>
      <w:bookmarkStart w:id="709" w:name="_Toc423421726"/>
      <w:bookmarkStart w:id="710" w:name="_Ref450646963"/>
      <w:bookmarkStart w:id="711" w:name="_Toc472411829"/>
      <w:r w:rsidRPr="00382A07">
        <w:t xml:space="preserve">Перечень, объемы и </w:t>
      </w:r>
      <w:r w:rsidRPr="00A94368">
        <w:t>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382A07"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A94368">
        <w:rPr>
          <w:b w:val="0"/>
          <w:szCs w:val="24"/>
        </w:rPr>
        <w:t>Техническ</w:t>
      </w:r>
      <w:r w:rsidR="003776BB" w:rsidRPr="00A94368">
        <w:rPr>
          <w:b w:val="0"/>
          <w:szCs w:val="24"/>
        </w:rPr>
        <w:t>о</w:t>
      </w:r>
      <w:proofErr w:type="gramStart"/>
      <w:r w:rsidR="003776BB" w:rsidRPr="00A94368">
        <w:rPr>
          <w:b w:val="0"/>
          <w:szCs w:val="24"/>
        </w:rPr>
        <w:t>е(</w:t>
      </w:r>
      <w:proofErr w:type="spellStart"/>
      <w:proofErr w:type="gramEnd"/>
      <w:r w:rsidRPr="00A94368">
        <w:rPr>
          <w:b w:val="0"/>
          <w:szCs w:val="24"/>
        </w:rPr>
        <w:t>ие</w:t>
      </w:r>
      <w:proofErr w:type="spellEnd"/>
      <w:r w:rsidR="003776BB" w:rsidRPr="00A94368">
        <w:rPr>
          <w:b w:val="0"/>
          <w:szCs w:val="24"/>
        </w:rPr>
        <w:t>)</w:t>
      </w:r>
      <w:r w:rsidRPr="00A94368">
        <w:rPr>
          <w:b w:val="0"/>
          <w:szCs w:val="24"/>
        </w:rPr>
        <w:t xml:space="preserve"> задани</w:t>
      </w:r>
      <w:r w:rsidR="003776BB" w:rsidRPr="00A94368">
        <w:rPr>
          <w:b w:val="0"/>
          <w:szCs w:val="24"/>
        </w:rPr>
        <w:t>е(</w:t>
      </w:r>
      <w:r w:rsidRPr="00A94368">
        <w:rPr>
          <w:b w:val="0"/>
          <w:szCs w:val="24"/>
        </w:rPr>
        <w:t>я</w:t>
      </w:r>
      <w:r w:rsidR="003776BB" w:rsidRPr="00A94368">
        <w:rPr>
          <w:b w:val="0"/>
          <w:szCs w:val="24"/>
        </w:rPr>
        <w:t>)</w:t>
      </w:r>
      <w:r w:rsidRPr="00A94368">
        <w:rPr>
          <w:b w:val="0"/>
          <w:szCs w:val="24"/>
        </w:rPr>
        <w:t xml:space="preserve"> </w:t>
      </w:r>
      <w:r w:rsidR="00A154B7" w:rsidRPr="00A94368">
        <w:rPr>
          <w:b w:val="0"/>
          <w:szCs w:val="24"/>
        </w:rPr>
        <w:t xml:space="preserve">по Лоту №1 (подраздел </w:t>
      </w:r>
      <w:r w:rsidR="000D2D6A" w:rsidRPr="00A94368">
        <w:fldChar w:fldCharType="begin"/>
      </w:r>
      <w:r w:rsidR="000D2D6A" w:rsidRPr="00A94368">
        <w:instrText xml:space="preserve"> REF _Ref440275279 \r \h  \* MERGEFORMAT </w:instrText>
      </w:r>
      <w:r w:rsidR="000D2D6A" w:rsidRPr="00A94368">
        <w:fldChar w:fldCharType="separate"/>
      </w:r>
      <w:r w:rsidR="006305A1" w:rsidRPr="00A94368">
        <w:rPr>
          <w:b w:val="0"/>
          <w:szCs w:val="24"/>
        </w:rPr>
        <w:t>1.1.4</w:t>
      </w:r>
      <w:r w:rsidR="000D2D6A" w:rsidRPr="00A94368">
        <w:fldChar w:fldCharType="end"/>
      </w:r>
      <w:r w:rsidR="00A154B7" w:rsidRPr="00A94368">
        <w:rPr>
          <w:b w:val="0"/>
          <w:szCs w:val="24"/>
        </w:rPr>
        <w:t>)</w:t>
      </w:r>
      <w:r w:rsidRPr="00A94368">
        <w:rPr>
          <w:b w:val="0"/>
          <w:szCs w:val="24"/>
        </w:rPr>
        <w:t xml:space="preserve"> изложен</w:t>
      </w:r>
      <w:r w:rsidR="00F463E8" w:rsidRPr="00A94368">
        <w:rPr>
          <w:b w:val="0"/>
          <w:szCs w:val="24"/>
        </w:rPr>
        <w:t>о(</w:t>
      </w:r>
      <w:r w:rsidRPr="00A94368">
        <w:rPr>
          <w:b w:val="0"/>
          <w:szCs w:val="24"/>
        </w:rPr>
        <w:t>ы</w:t>
      </w:r>
      <w:r w:rsidR="00F463E8" w:rsidRPr="00A94368">
        <w:rPr>
          <w:b w:val="0"/>
          <w:szCs w:val="24"/>
        </w:rPr>
        <w:t>)</w:t>
      </w:r>
      <w:r w:rsidRPr="00A94368">
        <w:rPr>
          <w:b w:val="0"/>
          <w:szCs w:val="24"/>
        </w:rPr>
        <w:t xml:space="preserve"> в Приложении №1, которое является неотъемлемым приложением к настоящей документации и предоставляется </w:t>
      </w:r>
      <w:r w:rsidR="0021751A" w:rsidRPr="00A94368">
        <w:rPr>
          <w:b w:val="0"/>
          <w:szCs w:val="24"/>
        </w:rPr>
        <w:t>Участник</w:t>
      </w:r>
      <w:r w:rsidRPr="00A94368">
        <w:rPr>
          <w:b w:val="0"/>
          <w:szCs w:val="24"/>
        </w:rPr>
        <w:t>ам вместе с ней в качестве отдельного</w:t>
      </w:r>
      <w:bookmarkStart w:id="731" w:name="_GoBack"/>
      <w:bookmarkEnd w:id="731"/>
      <w:r w:rsidRPr="00382A07">
        <w:rPr>
          <w:b w:val="0"/>
          <w:szCs w:val="24"/>
        </w:rPr>
        <w:t xml:space="preserve">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69"/>
      <w:bookmarkEnd w:id="670"/>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39"/>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D71" w:rsidRDefault="00F06D71">
      <w:pPr>
        <w:spacing w:line="240" w:lineRule="auto"/>
      </w:pPr>
      <w:r>
        <w:separator/>
      </w:r>
    </w:p>
  </w:endnote>
  <w:endnote w:type="continuationSeparator" w:id="0">
    <w:p w:rsidR="00F06D71" w:rsidRDefault="00F06D71">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6B2E6B">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B2E6B" w:rsidRPr="00FA0376">
      <w:rPr>
        <w:sz w:val="16"/>
        <w:szCs w:val="16"/>
        <w:lang w:eastAsia="ru-RU"/>
      </w:rPr>
      <w:fldChar w:fldCharType="begin"/>
    </w:r>
    <w:r w:rsidRPr="00FA0376">
      <w:rPr>
        <w:sz w:val="16"/>
        <w:szCs w:val="16"/>
        <w:lang w:eastAsia="ru-RU"/>
      </w:rPr>
      <w:instrText xml:space="preserve"> PAGE </w:instrText>
    </w:r>
    <w:r w:rsidR="006B2E6B" w:rsidRPr="00FA0376">
      <w:rPr>
        <w:sz w:val="16"/>
        <w:szCs w:val="16"/>
        <w:lang w:eastAsia="ru-RU"/>
      </w:rPr>
      <w:fldChar w:fldCharType="separate"/>
    </w:r>
    <w:r w:rsidR="00A94368">
      <w:rPr>
        <w:noProof/>
        <w:sz w:val="16"/>
        <w:szCs w:val="16"/>
        <w:lang w:eastAsia="ru-RU"/>
      </w:rPr>
      <w:t>17</w:t>
    </w:r>
    <w:r w:rsidR="006B2E6B"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A94368">
      <w:rPr>
        <w:sz w:val="18"/>
        <w:szCs w:val="18"/>
      </w:rPr>
      <w:t xml:space="preserve">заключения </w:t>
    </w:r>
    <w:r w:rsidR="00A94368" w:rsidRPr="00A94368">
      <w:rPr>
        <w:iCs/>
        <w:sz w:val="18"/>
        <w:szCs w:val="18"/>
        <w:lang w:eastAsia="ru-RU"/>
      </w:rPr>
      <w:t xml:space="preserve">Договора на поставку </w:t>
    </w:r>
    <w:proofErr w:type="spellStart"/>
    <w:r w:rsidR="00A94368" w:rsidRPr="00A94368">
      <w:rPr>
        <w:iCs/>
        <w:sz w:val="18"/>
        <w:szCs w:val="18"/>
        <w:lang w:eastAsia="ru-RU"/>
      </w:rPr>
      <w:t>реклоузеров</w:t>
    </w:r>
    <w:proofErr w:type="spellEnd"/>
    <w:r w:rsidR="00A94368" w:rsidRPr="00A94368">
      <w:rPr>
        <w:iCs/>
        <w:sz w:val="18"/>
        <w:szCs w:val="18"/>
        <w:lang w:eastAsia="ru-RU"/>
      </w:rPr>
      <w:t xml:space="preserve"> 6 </w:t>
    </w:r>
    <w:proofErr w:type="spellStart"/>
    <w:r w:rsidR="00A94368" w:rsidRPr="00A94368">
      <w:rPr>
        <w:iCs/>
        <w:sz w:val="18"/>
        <w:szCs w:val="18"/>
        <w:lang w:eastAsia="ru-RU"/>
      </w:rPr>
      <w:t>кВ</w:t>
    </w:r>
    <w:proofErr w:type="spellEnd"/>
    <w:r w:rsidR="00A94368" w:rsidRPr="00A94368">
      <w:rPr>
        <w:iCs/>
        <w:sz w:val="18"/>
        <w:szCs w:val="18"/>
        <w:lang w:eastAsia="ru-RU"/>
      </w:rPr>
      <w:t xml:space="preserve"> для нужд ПАО «МРСК Центра» (филиала «Тверьэнерго»)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D71" w:rsidRDefault="00F06D71">
      <w:pPr>
        <w:spacing w:line="240" w:lineRule="auto"/>
      </w:pPr>
      <w:r>
        <w:separator/>
      </w:r>
    </w:p>
  </w:footnote>
  <w:footnote w:type="continuationSeparator" w:id="0">
    <w:p w:rsidR="00F06D71" w:rsidRDefault="00F06D71">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34E6"/>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72EEB"/>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4368"/>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06D71"/>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footer" Target="footer9.xml"/><Relationship Id="rId21" Type="http://schemas.openxmlformats.org/officeDocument/2006/relationships/header" Target="header4.xm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hyperlink" Target="https://rmsp.nalog.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A06DE-3AD5-4E20-B0A1-1F6CFF676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85</Pages>
  <Words>27860</Words>
  <Characters>158803</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186291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43</cp:revision>
  <cp:lastPrinted>2015-12-29T14:27:00Z</cp:lastPrinted>
  <dcterms:created xsi:type="dcterms:W3CDTF">2016-12-02T12:44:00Z</dcterms:created>
  <dcterms:modified xsi:type="dcterms:W3CDTF">2017-09-25T11:36:00Z</dcterms:modified>
</cp:coreProperties>
</file>